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41D" w:rsidRDefault="00E9641D" w:rsidP="00B40265">
      <w:pPr>
        <w:ind w:left="2880" w:firstLine="720"/>
        <w:rPr>
          <w:rFonts w:ascii="Arial Narrow" w:hAnsi="Arial Narrow" w:cs="Times New Roman"/>
          <w:b/>
          <w:bCs/>
          <w:i/>
          <w:iCs/>
        </w:rPr>
      </w:pPr>
      <w:r>
        <w:rPr>
          <w:rFonts w:ascii="Arial Narrow" w:hAnsi="Arial Narrow" w:cs="Times New Roman"/>
          <w:b/>
          <w:bCs/>
          <w:i/>
          <w:iCs/>
        </w:rPr>
        <w:t xml:space="preserve">  CHESTIONAR </w:t>
      </w:r>
    </w:p>
    <w:p w:rsidR="00E9641D" w:rsidRDefault="00E9641D">
      <w:pPr>
        <w:rPr>
          <w:rFonts w:ascii="Arial Narrow" w:hAnsi="Arial Narrow" w:cs="Times New Roman"/>
          <w:b/>
          <w:bCs/>
          <w:i/>
          <w:iCs/>
        </w:rPr>
      </w:pPr>
    </w:p>
    <w:p w:rsidR="00685096" w:rsidRPr="00C357FE" w:rsidRDefault="00685096" w:rsidP="00C357FE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sz w:val="20"/>
          <w:szCs w:val="20"/>
        </w:rPr>
      </w:pP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Categoria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de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consumatori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(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separat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pt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proofErr w:type="gram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consum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casnic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si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noncasnic</w:t>
      </w:r>
      <w:proofErr w:type="spellEnd"/>
      <w:proofErr w:type="gram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) in care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sunteti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incadrat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de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catre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actualul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dvs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.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furnizor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:</w:t>
      </w:r>
      <w:r w:rsidR="00C357F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r w:rsidRPr="00C357FE">
        <w:rPr>
          <w:rFonts w:asciiTheme="minorHAnsi" w:hAnsiTheme="minorHAnsi" w:cstheme="minorHAnsi"/>
          <w:sz w:val="20"/>
          <w:szCs w:val="20"/>
          <w:lang w:val="it-IT"/>
        </w:rPr>
        <w:t>C1</w:t>
      </w:r>
      <w:r w:rsidRPr="00C357FE">
        <w:rPr>
          <w:rFonts w:asciiTheme="minorHAnsi" w:hAnsiTheme="minorHAnsi" w:cstheme="minorHAnsi"/>
          <w:sz w:val="20"/>
          <w:szCs w:val="20"/>
        </w:rPr>
        <w:t>→</w:t>
      </w:r>
      <w:r w:rsidRPr="00C357FE">
        <w:rPr>
          <w:rFonts w:asciiTheme="minorHAnsi" w:hAnsiTheme="minorHAnsi" w:cstheme="minorHAnsi"/>
          <w:sz w:val="20"/>
          <w:szCs w:val="20"/>
          <w:lang w:val="it-IT"/>
        </w:rPr>
        <w:t xml:space="preserve">C6 </w:t>
      </w:r>
      <w:r w:rsidRPr="00C357F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7FE">
        <w:rPr>
          <w:rFonts w:asciiTheme="minorHAnsi" w:hAnsiTheme="minorHAnsi" w:cstheme="minorHAnsi"/>
          <w:sz w:val="20"/>
          <w:szCs w:val="20"/>
        </w:rPr>
        <w:t>racordat</w:t>
      </w:r>
      <w:proofErr w:type="spellEnd"/>
      <w:r w:rsidRPr="00C357FE">
        <w:rPr>
          <w:rFonts w:asciiTheme="minorHAnsi" w:hAnsiTheme="minorHAnsi" w:cstheme="minorHAnsi"/>
          <w:sz w:val="20"/>
          <w:szCs w:val="20"/>
        </w:rPr>
        <w:t xml:space="preserve"> in </w:t>
      </w:r>
      <w:proofErr w:type="spellStart"/>
      <w:r w:rsidRPr="00C357FE">
        <w:rPr>
          <w:rFonts w:asciiTheme="minorHAnsi" w:hAnsiTheme="minorHAnsi" w:cstheme="minorHAnsi"/>
          <w:sz w:val="20"/>
          <w:szCs w:val="20"/>
        </w:rPr>
        <w:t>Sistemul</w:t>
      </w:r>
      <w:proofErr w:type="spellEnd"/>
      <w:r w:rsidRPr="00C357FE">
        <w:rPr>
          <w:rFonts w:asciiTheme="minorHAnsi" w:hAnsiTheme="minorHAnsi" w:cstheme="minorHAnsi"/>
          <w:sz w:val="20"/>
          <w:szCs w:val="20"/>
        </w:rPr>
        <w:t xml:space="preserve"> de </w:t>
      </w:r>
      <w:proofErr w:type="spellStart"/>
      <w:r w:rsidRPr="00C357FE">
        <w:rPr>
          <w:rFonts w:asciiTheme="minorHAnsi" w:hAnsiTheme="minorHAnsi" w:cstheme="minorHAnsi"/>
          <w:sz w:val="20"/>
          <w:szCs w:val="20"/>
        </w:rPr>
        <w:t>Distributie</w:t>
      </w:r>
      <w:proofErr w:type="spellEnd"/>
      <w:r w:rsidRPr="00C357FE">
        <w:rPr>
          <w:rFonts w:asciiTheme="minorHAnsi" w:hAnsiTheme="minorHAnsi" w:cstheme="minorHAnsi"/>
          <w:sz w:val="20"/>
          <w:szCs w:val="20"/>
        </w:rPr>
        <w:t xml:space="preserve"> (SD):      </w:t>
      </w:r>
      <w:r w:rsidRPr="00C357FE">
        <w:rPr>
          <w:rFonts w:asciiTheme="minorHAnsi" w:hAnsiTheme="minorHAnsi" w:cstheme="minorHAnsi"/>
          <w:b/>
          <w:sz w:val="20"/>
          <w:szCs w:val="20"/>
        </w:rPr>
        <w:t>C1  ;  C2</w:t>
      </w:r>
    </w:p>
    <w:p w:rsidR="00685096" w:rsidRPr="00BC50BA" w:rsidRDefault="00685096" w:rsidP="00BC50BA">
      <w:pPr>
        <w:ind w:left="1080"/>
        <w:rPr>
          <w:rFonts w:asciiTheme="minorHAnsi" w:hAnsiTheme="minorHAnsi" w:cstheme="minorHAnsi"/>
          <w:sz w:val="20"/>
          <w:szCs w:val="20"/>
        </w:rPr>
      </w:pPr>
    </w:p>
    <w:p w:rsidR="00685096" w:rsidRPr="00635AC1" w:rsidRDefault="00685096" w:rsidP="00825D19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b/>
          <w:bCs/>
          <w:iCs/>
          <w:sz w:val="20"/>
          <w:szCs w:val="20"/>
        </w:rPr>
      </w:pPr>
      <w:proofErr w:type="spellStart"/>
      <w:r w:rsidRPr="00635AC1">
        <w:rPr>
          <w:rFonts w:asciiTheme="minorHAnsi" w:hAnsiTheme="minorHAnsi" w:cstheme="minorHAnsi"/>
          <w:sz w:val="20"/>
          <w:szCs w:val="20"/>
        </w:rPr>
        <w:t>Furnizorul</w:t>
      </w:r>
      <w:proofErr w:type="spellEnd"/>
      <w:r w:rsidRPr="00635AC1">
        <w:rPr>
          <w:rFonts w:asciiTheme="minorHAnsi" w:hAnsiTheme="minorHAnsi" w:cstheme="minorHAnsi"/>
          <w:sz w:val="20"/>
          <w:szCs w:val="20"/>
        </w:rPr>
        <w:t xml:space="preserve"> actual:</w:t>
      </w:r>
      <w:r w:rsidR="00791E2A" w:rsidRPr="00635AC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35AC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25D19" w:rsidRPr="00825D19">
        <w:rPr>
          <w:rFonts w:asciiTheme="minorHAnsi" w:hAnsiTheme="minorHAnsi" w:cstheme="minorHAnsi"/>
          <w:b/>
          <w:sz w:val="20"/>
          <w:szCs w:val="20"/>
        </w:rPr>
        <w:t>PREMIER ENERGY TRADING S.R.L.</w:t>
      </w:r>
    </w:p>
    <w:p w:rsidR="00685096" w:rsidRPr="00635AC1" w:rsidRDefault="00685096" w:rsidP="00635AC1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sz w:val="20"/>
          <w:szCs w:val="20"/>
        </w:rPr>
      </w:pP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Operatorul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de 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distributie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local (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categorie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de 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consum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C1 ....C6)</w:t>
      </w:r>
      <w:r w:rsidRPr="00635AC1">
        <w:rPr>
          <w:rFonts w:asciiTheme="minorHAnsi" w:hAnsiTheme="minorHAnsi" w:cstheme="minorHAnsi"/>
          <w:sz w:val="20"/>
          <w:szCs w:val="20"/>
        </w:rPr>
        <w:t>:</w:t>
      </w:r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Distrigaz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Sud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Reţele</w:t>
      </w:r>
      <w:proofErr w:type="spellEnd"/>
    </w:p>
    <w:p w:rsidR="00685096" w:rsidRPr="00635AC1" w:rsidRDefault="00685096" w:rsidP="00635AC1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b/>
          <w:bCs/>
          <w:iCs/>
          <w:sz w:val="20"/>
          <w:szCs w:val="20"/>
        </w:rPr>
      </w:pP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Estimarea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consumului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lunar de gaze 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naturale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in 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perioada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de 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furnizare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solicitata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,  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pe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 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categorii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de 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consum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:</w:t>
      </w:r>
    </w:p>
    <w:p w:rsidR="00685096" w:rsidRPr="00BC50BA" w:rsidRDefault="00685096" w:rsidP="00685096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BC50BA">
        <w:rPr>
          <w:rFonts w:asciiTheme="minorHAnsi" w:hAnsiTheme="minorHAnsi" w:cstheme="minorHAnsi"/>
          <w:sz w:val="20"/>
          <w:szCs w:val="20"/>
        </w:rPr>
        <w:t>-</w:t>
      </w:r>
      <w:proofErr w:type="spellStart"/>
      <w:r w:rsidRPr="00BC50BA">
        <w:rPr>
          <w:rFonts w:asciiTheme="minorHAnsi" w:hAnsiTheme="minorHAnsi" w:cstheme="minorHAnsi"/>
          <w:sz w:val="20"/>
          <w:szCs w:val="20"/>
        </w:rPr>
        <w:t>Punctul</w:t>
      </w:r>
      <w:proofErr w:type="spellEnd"/>
      <w:r w:rsidRPr="00BC50BA">
        <w:rPr>
          <w:rFonts w:asciiTheme="minorHAnsi" w:hAnsiTheme="minorHAnsi" w:cstheme="minorHAnsi"/>
          <w:sz w:val="20"/>
          <w:szCs w:val="20"/>
        </w:rPr>
        <w:t xml:space="preserve"> de </w:t>
      </w:r>
      <w:proofErr w:type="spellStart"/>
      <w:r w:rsidRPr="00BC50BA">
        <w:rPr>
          <w:rFonts w:asciiTheme="minorHAnsi" w:hAnsiTheme="minorHAnsi" w:cstheme="minorHAnsi"/>
          <w:sz w:val="20"/>
          <w:szCs w:val="20"/>
        </w:rPr>
        <w:t>livrare</w:t>
      </w:r>
      <w:proofErr w:type="spellEnd"/>
      <w:r w:rsidRPr="00BC50BA">
        <w:rPr>
          <w:rFonts w:asciiTheme="minorHAnsi" w:hAnsiTheme="minorHAnsi" w:cstheme="minorHAnsi"/>
          <w:sz w:val="20"/>
          <w:szCs w:val="20"/>
        </w:rPr>
        <w:t xml:space="preserve">: </w:t>
      </w:r>
      <w:proofErr w:type="gramStart"/>
      <w:r w:rsidRPr="00BC50BA">
        <w:rPr>
          <w:rFonts w:asciiTheme="minorHAnsi" w:hAnsiTheme="minorHAnsi" w:cstheme="minorHAnsi"/>
          <w:b/>
          <w:sz w:val="20"/>
          <w:szCs w:val="20"/>
        </w:rPr>
        <w:t>C1</w:t>
      </w:r>
      <w:r w:rsidRPr="00BC50BA">
        <w:rPr>
          <w:rFonts w:asciiTheme="minorHAnsi" w:hAnsiTheme="minorHAnsi" w:cstheme="minorHAnsi"/>
          <w:sz w:val="20"/>
          <w:szCs w:val="20"/>
        </w:rPr>
        <w:t xml:space="preserve">  </w:t>
      </w:r>
      <w:r w:rsidRPr="00BC50BA">
        <w:rPr>
          <w:rFonts w:asciiTheme="minorHAnsi" w:hAnsiTheme="minorHAnsi" w:cstheme="minorHAnsi"/>
          <w:b/>
          <w:sz w:val="20"/>
          <w:szCs w:val="20"/>
        </w:rPr>
        <w:t>GALATI</w:t>
      </w:r>
      <w:proofErr w:type="gramEnd"/>
      <w:r w:rsidRPr="00BC50BA">
        <w:rPr>
          <w:rFonts w:asciiTheme="minorHAnsi" w:hAnsiTheme="minorHAnsi" w:cstheme="minorHAnsi"/>
          <w:b/>
          <w:sz w:val="20"/>
          <w:szCs w:val="20"/>
        </w:rPr>
        <w:t xml:space="preserve"> Str. </w:t>
      </w:r>
      <w:proofErr w:type="spellStart"/>
      <w:r w:rsidRPr="00BC50BA">
        <w:rPr>
          <w:rFonts w:asciiTheme="minorHAnsi" w:hAnsiTheme="minorHAnsi" w:cstheme="minorHAnsi"/>
          <w:b/>
          <w:sz w:val="20"/>
          <w:szCs w:val="20"/>
        </w:rPr>
        <w:t>Alexandru</w:t>
      </w:r>
      <w:proofErr w:type="spellEnd"/>
      <w:r w:rsidRPr="00BC50BA">
        <w:rPr>
          <w:rFonts w:asciiTheme="minorHAnsi" w:hAnsiTheme="minorHAnsi" w:cstheme="minorHAnsi"/>
          <w:b/>
          <w:sz w:val="20"/>
          <w:szCs w:val="20"/>
        </w:rPr>
        <w:t xml:space="preserve">  </w:t>
      </w:r>
      <w:proofErr w:type="spellStart"/>
      <w:r w:rsidRPr="00BC50BA">
        <w:rPr>
          <w:rFonts w:asciiTheme="minorHAnsi" w:hAnsiTheme="minorHAnsi" w:cstheme="minorHAnsi"/>
          <w:b/>
          <w:sz w:val="20"/>
          <w:szCs w:val="20"/>
        </w:rPr>
        <w:t>Moruzzi</w:t>
      </w:r>
      <w:proofErr w:type="spellEnd"/>
      <w:r w:rsidRPr="00BC50BA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BC50BA">
        <w:rPr>
          <w:rFonts w:asciiTheme="minorHAnsi" w:hAnsiTheme="minorHAnsi" w:cstheme="minorHAnsi"/>
          <w:b/>
          <w:sz w:val="20"/>
          <w:szCs w:val="20"/>
        </w:rPr>
        <w:t>nr</w:t>
      </w:r>
      <w:proofErr w:type="spellEnd"/>
      <w:r w:rsidRPr="00BC50BA">
        <w:rPr>
          <w:rFonts w:asciiTheme="minorHAnsi" w:hAnsiTheme="minorHAnsi" w:cstheme="minorHAnsi"/>
          <w:b/>
          <w:sz w:val="20"/>
          <w:szCs w:val="20"/>
        </w:rPr>
        <w:t>. 5-7 “SPITAL GENERAL CF GALATI”</w:t>
      </w:r>
    </w:p>
    <w:p w:rsidR="00685096" w:rsidRPr="00BC50BA" w:rsidRDefault="00685096" w:rsidP="00685096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BC50BA">
        <w:rPr>
          <w:rFonts w:asciiTheme="minorHAnsi" w:hAnsiTheme="minorHAnsi" w:cstheme="minorHAnsi"/>
          <w:sz w:val="20"/>
          <w:szCs w:val="20"/>
        </w:rPr>
        <w:t>-</w:t>
      </w:r>
      <w:proofErr w:type="spellStart"/>
      <w:r w:rsidRPr="00BC50BA">
        <w:rPr>
          <w:rFonts w:asciiTheme="minorHAnsi" w:hAnsiTheme="minorHAnsi" w:cstheme="minorHAnsi"/>
          <w:sz w:val="20"/>
          <w:szCs w:val="20"/>
        </w:rPr>
        <w:t>Punctul</w:t>
      </w:r>
      <w:proofErr w:type="spellEnd"/>
      <w:r w:rsidRPr="00BC50BA">
        <w:rPr>
          <w:rFonts w:asciiTheme="minorHAnsi" w:hAnsiTheme="minorHAnsi" w:cstheme="minorHAnsi"/>
          <w:sz w:val="20"/>
          <w:szCs w:val="20"/>
        </w:rPr>
        <w:t xml:space="preserve"> de </w:t>
      </w:r>
      <w:proofErr w:type="spellStart"/>
      <w:r w:rsidRPr="00BC50BA">
        <w:rPr>
          <w:rFonts w:asciiTheme="minorHAnsi" w:hAnsiTheme="minorHAnsi" w:cstheme="minorHAnsi"/>
          <w:sz w:val="20"/>
          <w:szCs w:val="20"/>
        </w:rPr>
        <w:t>livrare</w:t>
      </w:r>
      <w:proofErr w:type="spellEnd"/>
      <w:r w:rsidRPr="00BC50BA">
        <w:rPr>
          <w:rFonts w:asciiTheme="minorHAnsi" w:hAnsiTheme="minorHAnsi" w:cstheme="minorHAnsi"/>
          <w:sz w:val="20"/>
          <w:szCs w:val="20"/>
        </w:rPr>
        <w:t xml:space="preserve">: </w:t>
      </w:r>
      <w:r w:rsidRPr="00BC50BA">
        <w:rPr>
          <w:rFonts w:asciiTheme="minorHAnsi" w:hAnsiTheme="minorHAnsi" w:cstheme="minorHAnsi"/>
          <w:b/>
          <w:sz w:val="20"/>
          <w:szCs w:val="20"/>
        </w:rPr>
        <w:t xml:space="preserve">C2 GALATI Str. </w:t>
      </w:r>
      <w:proofErr w:type="spellStart"/>
      <w:proofErr w:type="gramStart"/>
      <w:r w:rsidRPr="00BC50BA">
        <w:rPr>
          <w:rFonts w:asciiTheme="minorHAnsi" w:hAnsiTheme="minorHAnsi" w:cstheme="minorHAnsi"/>
          <w:b/>
          <w:sz w:val="20"/>
          <w:szCs w:val="20"/>
        </w:rPr>
        <w:t>Alexandru</w:t>
      </w:r>
      <w:proofErr w:type="spellEnd"/>
      <w:r w:rsidRPr="00BC50BA">
        <w:rPr>
          <w:rFonts w:asciiTheme="minorHAnsi" w:hAnsiTheme="minorHAnsi" w:cstheme="minorHAnsi"/>
          <w:b/>
          <w:sz w:val="20"/>
          <w:szCs w:val="20"/>
        </w:rPr>
        <w:t xml:space="preserve">  </w:t>
      </w:r>
      <w:proofErr w:type="spellStart"/>
      <w:r w:rsidRPr="00BC50BA">
        <w:rPr>
          <w:rFonts w:asciiTheme="minorHAnsi" w:hAnsiTheme="minorHAnsi" w:cstheme="minorHAnsi"/>
          <w:b/>
          <w:sz w:val="20"/>
          <w:szCs w:val="20"/>
        </w:rPr>
        <w:t>Moruzzi</w:t>
      </w:r>
      <w:proofErr w:type="spellEnd"/>
      <w:proofErr w:type="gramEnd"/>
      <w:r w:rsidRPr="00BC50BA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BC50BA">
        <w:rPr>
          <w:rFonts w:asciiTheme="minorHAnsi" w:hAnsiTheme="minorHAnsi" w:cstheme="minorHAnsi"/>
          <w:b/>
          <w:sz w:val="20"/>
          <w:szCs w:val="20"/>
        </w:rPr>
        <w:t>nr</w:t>
      </w:r>
      <w:proofErr w:type="spellEnd"/>
      <w:r w:rsidRPr="00BC50BA">
        <w:rPr>
          <w:rFonts w:asciiTheme="minorHAnsi" w:hAnsiTheme="minorHAnsi" w:cstheme="minorHAnsi"/>
          <w:b/>
          <w:sz w:val="20"/>
          <w:szCs w:val="20"/>
        </w:rPr>
        <w:t>. 5-7 “SPITAL GENERAL CF GALATI” –“</w:t>
      </w:r>
      <w:proofErr w:type="spellStart"/>
      <w:r w:rsidRPr="00BC50BA">
        <w:rPr>
          <w:rFonts w:asciiTheme="minorHAnsi" w:hAnsiTheme="minorHAnsi" w:cstheme="minorHAnsi"/>
          <w:b/>
          <w:sz w:val="20"/>
          <w:szCs w:val="20"/>
        </w:rPr>
        <w:t>Centrala</w:t>
      </w:r>
      <w:proofErr w:type="spellEnd"/>
      <w:r w:rsidRPr="00BC50BA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BC50BA">
        <w:rPr>
          <w:rFonts w:asciiTheme="minorHAnsi" w:hAnsiTheme="minorHAnsi" w:cstheme="minorHAnsi"/>
          <w:b/>
          <w:sz w:val="20"/>
          <w:szCs w:val="20"/>
        </w:rPr>
        <w:t>Termica</w:t>
      </w:r>
      <w:proofErr w:type="spellEnd"/>
      <w:r w:rsidRPr="00BC50BA">
        <w:rPr>
          <w:rFonts w:asciiTheme="minorHAnsi" w:hAnsiTheme="minorHAnsi" w:cstheme="minorHAnsi"/>
          <w:b/>
          <w:sz w:val="20"/>
          <w:szCs w:val="20"/>
        </w:rPr>
        <w:t>”</w:t>
      </w:r>
    </w:p>
    <w:p w:rsidR="00685096" w:rsidRPr="00BC50BA" w:rsidRDefault="00685096" w:rsidP="00685096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5"/>
        <w:gridCol w:w="412"/>
        <w:gridCol w:w="555"/>
        <w:gridCol w:w="636"/>
        <w:gridCol w:w="636"/>
        <w:gridCol w:w="636"/>
        <w:gridCol w:w="718"/>
        <w:gridCol w:w="636"/>
        <w:gridCol w:w="673"/>
        <w:gridCol w:w="800"/>
        <w:gridCol w:w="718"/>
        <w:gridCol w:w="636"/>
        <w:gridCol w:w="639"/>
        <w:gridCol w:w="510"/>
      </w:tblGrid>
      <w:tr w:rsidR="00685096" w:rsidRPr="00BC50BA" w:rsidTr="00823C90">
        <w:trPr>
          <w:trHeight w:val="224"/>
        </w:trPr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Categoria</w:t>
            </w:r>
            <w:proofErr w:type="spellEnd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</w:t>
            </w:r>
          </w:p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spellStart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conectati</w:t>
            </w:r>
            <w:proofErr w:type="spellEnd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in </w:t>
            </w:r>
            <w:proofErr w:type="spellStart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sistemul</w:t>
            </w:r>
            <w:proofErr w:type="spellEnd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de </w:t>
            </w:r>
            <w:proofErr w:type="spellStart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distributie</w:t>
            </w:r>
            <w:proofErr w:type="spellEnd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409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Cantitati</w:t>
            </w:r>
            <w:proofErr w:type="spellEnd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 xml:space="preserve">  </w:t>
            </w:r>
            <w:proofErr w:type="spellStart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lunare</w:t>
            </w:r>
            <w:proofErr w:type="spellEnd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 xml:space="preserve"> (</w:t>
            </w:r>
            <w:proofErr w:type="spellStart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MWh</w:t>
            </w:r>
            <w:proofErr w:type="spellEnd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</w:tc>
      </w:tr>
      <w:tr w:rsidR="00685096" w:rsidRPr="00BC50BA" w:rsidTr="00823C90">
        <w:trPr>
          <w:trHeight w:val="560"/>
        </w:trPr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jc w:val="both"/>
              <w:rPr>
                <w:rFonts w:asciiTheme="minorHAnsi" w:hAnsiTheme="minorHAnsi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iunie</w:t>
            </w:r>
            <w:proofErr w:type="spellEnd"/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Iulie</w:t>
            </w:r>
            <w:proofErr w:type="spellEnd"/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august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sept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oct</w:t>
            </w:r>
            <w:proofErr w:type="spellEnd"/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bCs/>
                <w:sz w:val="20"/>
                <w:szCs w:val="20"/>
              </w:rPr>
              <w:t>nov</w:t>
            </w:r>
            <w:proofErr w:type="spellEnd"/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dec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autoSpaceDN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ianuarie</w:t>
            </w:r>
            <w:proofErr w:type="spellEnd"/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feb</w:t>
            </w:r>
            <w:proofErr w:type="spellEnd"/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martie</w:t>
            </w:r>
            <w:proofErr w:type="spellEnd"/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aprilie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mai</w:t>
            </w:r>
            <w:proofErr w:type="spell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85096" w:rsidRPr="00BC50BA" w:rsidTr="00823C90">
        <w:trPr>
          <w:trHeight w:val="449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C1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61</w:t>
            </w:r>
          </w:p>
        </w:tc>
      </w:tr>
      <w:tr w:rsidR="00685096" w:rsidRPr="00BC50BA" w:rsidTr="00823C90">
        <w:trPr>
          <w:trHeight w:val="449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C2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14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90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216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270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262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90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1404</w:t>
            </w:r>
          </w:p>
        </w:tc>
      </w:tr>
    </w:tbl>
    <w:p w:rsidR="00685096" w:rsidRPr="00BC50BA" w:rsidRDefault="00685096" w:rsidP="0068509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685096" w:rsidRDefault="00F804CF" w:rsidP="00685096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BC50BA">
        <w:rPr>
          <w:rFonts w:asciiTheme="minorHAnsi" w:hAnsiTheme="minorHAnsi" w:cstheme="minorHAnsi"/>
          <w:sz w:val="20"/>
          <w:szCs w:val="20"/>
        </w:rPr>
        <w:t>-</w:t>
      </w:r>
      <w:proofErr w:type="spellStart"/>
      <w:r w:rsidR="00685096" w:rsidRPr="00BC50BA">
        <w:rPr>
          <w:rFonts w:asciiTheme="minorHAnsi" w:hAnsiTheme="minorHAnsi" w:cstheme="minorHAnsi"/>
          <w:sz w:val="20"/>
          <w:szCs w:val="20"/>
        </w:rPr>
        <w:t>Punctul</w:t>
      </w:r>
      <w:proofErr w:type="spellEnd"/>
      <w:r w:rsidR="00685096" w:rsidRPr="00BC50BA">
        <w:rPr>
          <w:rFonts w:asciiTheme="minorHAnsi" w:hAnsiTheme="minorHAnsi" w:cstheme="minorHAnsi"/>
          <w:sz w:val="20"/>
          <w:szCs w:val="20"/>
        </w:rPr>
        <w:t xml:space="preserve"> de </w:t>
      </w:r>
      <w:proofErr w:type="spellStart"/>
      <w:r w:rsidR="00685096" w:rsidRPr="00BC50BA">
        <w:rPr>
          <w:rFonts w:asciiTheme="minorHAnsi" w:hAnsiTheme="minorHAnsi" w:cstheme="minorHAnsi"/>
          <w:sz w:val="20"/>
          <w:szCs w:val="20"/>
        </w:rPr>
        <w:t>livrare</w:t>
      </w:r>
      <w:proofErr w:type="spellEnd"/>
      <w:r w:rsidR="00685096" w:rsidRPr="00BC50BA">
        <w:rPr>
          <w:rFonts w:asciiTheme="minorHAnsi" w:hAnsiTheme="minorHAnsi" w:cstheme="minorHAnsi"/>
          <w:sz w:val="20"/>
          <w:szCs w:val="20"/>
        </w:rPr>
        <w:t xml:space="preserve">: </w:t>
      </w:r>
      <w:proofErr w:type="gramStart"/>
      <w:r w:rsidR="00685096" w:rsidRPr="00BC50BA">
        <w:rPr>
          <w:rFonts w:asciiTheme="minorHAnsi" w:hAnsiTheme="minorHAnsi" w:cstheme="minorHAnsi"/>
          <w:b/>
          <w:sz w:val="20"/>
          <w:szCs w:val="20"/>
        </w:rPr>
        <w:t>C1  BUZAU</w:t>
      </w:r>
      <w:proofErr w:type="gramEnd"/>
      <w:r w:rsidR="00685096" w:rsidRPr="00BC50BA">
        <w:rPr>
          <w:rFonts w:asciiTheme="minorHAnsi" w:hAnsiTheme="minorHAnsi" w:cstheme="minorHAnsi"/>
          <w:b/>
          <w:sz w:val="20"/>
          <w:szCs w:val="20"/>
        </w:rPr>
        <w:t xml:space="preserve"> Str. </w:t>
      </w:r>
      <w:proofErr w:type="spellStart"/>
      <w:r w:rsidR="00685096" w:rsidRPr="00BC50BA">
        <w:rPr>
          <w:rFonts w:asciiTheme="minorHAnsi" w:hAnsiTheme="minorHAnsi" w:cstheme="minorHAnsi"/>
          <w:b/>
          <w:sz w:val="20"/>
          <w:szCs w:val="20"/>
        </w:rPr>
        <w:t>Republicii</w:t>
      </w:r>
      <w:proofErr w:type="spellEnd"/>
      <w:r w:rsidR="00685096" w:rsidRPr="00BC50BA">
        <w:rPr>
          <w:rFonts w:asciiTheme="minorHAnsi" w:hAnsiTheme="minorHAnsi" w:cstheme="minorHAnsi"/>
          <w:b/>
          <w:sz w:val="20"/>
          <w:szCs w:val="20"/>
        </w:rPr>
        <w:t xml:space="preserve">  </w:t>
      </w:r>
      <w:proofErr w:type="spellStart"/>
      <w:r w:rsidR="00685096" w:rsidRPr="00BC50BA">
        <w:rPr>
          <w:rFonts w:asciiTheme="minorHAnsi" w:hAnsiTheme="minorHAnsi" w:cstheme="minorHAnsi"/>
          <w:b/>
          <w:sz w:val="20"/>
          <w:szCs w:val="20"/>
        </w:rPr>
        <w:t>nr</w:t>
      </w:r>
      <w:proofErr w:type="spellEnd"/>
      <w:r w:rsidR="00685096" w:rsidRPr="00BC50BA">
        <w:rPr>
          <w:rFonts w:asciiTheme="minorHAnsi" w:hAnsiTheme="minorHAnsi" w:cstheme="minorHAnsi"/>
          <w:b/>
          <w:sz w:val="20"/>
          <w:szCs w:val="20"/>
        </w:rPr>
        <w:t>. 8-</w:t>
      </w:r>
      <w:proofErr w:type="gramStart"/>
      <w:r w:rsidR="00685096" w:rsidRPr="00BC50BA">
        <w:rPr>
          <w:rFonts w:asciiTheme="minorHAnsi" w:hAnsiTheme="minorHAnsi" w:cstheme="minorHAnsi"/>
          <w:b/>
          <w:sz w:val="20"/>
          <w:szCs w:val="20"/>
        </w:rPr>
        <w:t>12  “</w:t>
      </w:r>
      <w:proofErr w:type="gramEnd"/>
      <w:r w:rsidR="00685096" w:rsidRPr="00BC50BA">
        <w:rPr>
          <w:rFonts w:asciiTheme="minorHAnsi" w:hAnsiTheme="minorHAnsi" w:cstheme="minorHAnsi"/>
          <w:b/>
          <w:sz w:val="20"/>
          <w:szCs w:val="20"/>
        </w:rPr>
        <w:t>SECTIA EXTERIOARA CU PATURI CF BUZAU”</w:t>
      </w:r>
    </w:p>
    <w:p w:rsidR="00FD69B6" w:rsidRPr="00BC50BA" w:rsidRDefault="00FD69B6" w:rsidP="00FD69B6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</w:t>
      </w:r>
      <w:proofErr w:type="spellStart"/>
      <w:r w:rsidRPr="00BC50BA">
        <w:rPr>
          <w:rFonts w:asciiTheme="minorHAnsi" w:hAnsiTheme="minorHAnsi" w:cstheme="minorHAnsi"/>
          <w:sz w:val="20"/>
          <w:szCs w:val="20"/>
        </w:rPr>
        <w:t>Punctul</w:t>
      </w:r>
      <w:proofErr w:type="spellEnd"/>
      <w:r w:rsidRPr="00BC50BA">
        <w:rPr>
          <w:rFonts w:asciiTheme="minorHAnsi" w:hAnsiTheme="minorHAnsi" w:cstheme="minorHAnsi"/>
          <w:sz w:val="20"/>
          <w:szCs w:val="20"/>
        </w:rPr>
        <w:t xml:space="preserve"> de </w:t>
      </w:r>
      <w:proofErr w:type="spellStart"/>
      <w:r w:rsidRPr="00BC50BA">
        <w:rPr>
          <w:rFonts w:asciiTheme="minorHAnsi" w:hAnsiTheme="minorHAnsi" w:cstheme="minorHAnsi"/>
          <w:sz w:val="20"/>
          <w:szCs w:val="20"/>
        </w:rPr>
        <w:t>livrare</w:t>
      </w:r>
      <w:proofErr w:type="spellEnd"/>
      <w:r w:rsidRPr="00BC50BA">
        <w:rPr>
          <w:rFonts w:asciiTheme="minorHAnsi" w:hAnsiTheme="minorHAnsi" w:cstheme="minorHAnsi"/>
          <w:sz w:val="20"/>
          <w:szCs w:val="20"/>
        </w:rPr>
        <w:t xml:space="preserve">: </w:t>
      </w:r>
      <w:proofErr w:type="gramStart"/>
      <w:r w:rsidRPr="00BC50BA">
        <w:rPr>
          <w:rFonts w:asciiTheme="minorHAnsi" w:hAnsiTheme="minorHAnsi" w:cstheme="minorHAnsi"/>
          <w:b/>
          <w:sz w:val="20"/>
          <w:szCs w:val="20"/>
        </w:rPr>
        <w:t>C2  BUZAU</w:t>
      </w:r>
      <w:proofErr w:type="gramEnd"/>
      <w:r w:rsidRPr="00BC50BA">
        <w:rPr>
          <w:rFonts w:asciiTheme="minorHAnsi" w:hAnsiTheme="minorHAnsi" w:cstheme="minorHAnsi"/>
          <w:b/>
          <w:sz w:val="20"/>
          <w:szCs w:val="20"/>
        </w:rPr>
        <w:t xml:space="preserve"> Str. </w:t>
      </w:r>
      <w:proofErr w:type="spellStart"/>
      <w:r w:rsidRPr="00BC50BA">
        <w:rPr>
          <w:rFonts w:asciiTheme="minorHAnsi" w:hAnsiTheme="minorHAnsi" w:cstheme="minorHAnsi"/>
          <w:b/>
          <w:sz w:val="20"/>
          <w:szCs w:val="20"/>
        </w:rPr>
        <w:t>Republicii</w:t>
      </w:r>
      <w:proofErr w:type="spellEnd"/>
      <w:r w:rsidRPr="00BC50BA">
        <w:rPr>
          <w:rFonts w:asciiTheme="minorHAnsi" w:hAnsiTheme="minorHAnsi" w:cstheme="minorHAnsi"/>
          <w:b/>
          <w:sz w:val="20"/>
          <w:szCs w:val="20"/>
        </w:rPr>
        <w:t xml:space="preserve">  </w:t>
      </w:r>
      <w:proofErr w:type="spellStart"/>
      <w:r w:rsidRPr="00BC50BA">
        <w:rPr>
          <w:rFonts w:asciiTheme="minorHAnsi" w:hAnsiTheme="minorHAnsi" w:cstheme="minorHAnsi"/>
          <w:b/>
          <w:sz w:val="20"/>
          <w:szCs w:val="20"/>
        </w:rPr>
        <w:t>nr</w:t>
      </w:r>
      <w:proofErr w:type="spellEnd"/>
      <w:r w:rsidRPr="00BC50BA">
        <w:rPr>
          <w:rFonts w:asciiTheme="minorHAnsi" w:hAnsiTheme="minorHAnsi" w:cstheme="minorHAnsi"/>
          <w:b/>
          <w:sz w:val="20"/>
          <w:szCs w:val="20"/>
        </w:rPr>
        <w:t>. 8-</w:t>
      </w:r>
      <w:proofErr w:type="gramStart"/>
      <w:r w:rsidRPr="00BC50BA">
        <w:rPr>
          <w:rFonts w:asciiTheme="minorHAnsi" w:hAnsiTheme="minorHAnsi" w:cstheme="minorHAnsi"/>
          <w:b/>
          <w:sz w:val="20"/>
          <w:szCs w:val="20"/>
        </w:rPr>
        <w:t>12  “</w:t>
      </w:r>
      <w:proofErr w:type="gramEnd"/>
      <w:r w:rsidRPr="00BC50BA">
        <w:rPr>
          <w:rFonts w:asciiTheme="minorHAnsi" w:hAnsiTheme="minorHAnsi" w:cstheme="minorHAnsi"/>
          <w:b/>
          <w:sz w:val="20"/>
          <w:szCs w:val="20"/>
        </w:rPr>
        <w:t>SECTIA EXTERIOARA CU PATURI CF BUZAU”</w:t>
      </w:r>
      <w:r w:rsidRPr="00FD69B6">
        <w:t xml:space="preserve"> </w:t>
      </w:r>
      <w:r w:rsidRPr="00FD69B6">
        <w:rPr>
          <w:rFonts w:asciiTheme="minorHAnsi" w:hAnsiTheme="minorHAnsi" w:cstheme="minorHAnsi"/>
          <w:b/>
          <w:sz w:val="20"/>
          <w:szCs w:val="20"/>
        </w:rPr>
        <w:t>–“</w:t>
      </w:r>
      <w:proofErr w:type="spellStart"/>
      <w:r w:rsidRPr="00FD69B6">
        <w:rPr>
          <w:rFonts w:asciiTheme="minorHAnsi" w:hAnsiTheme="minorHAnsi" w:cstheme="minorHAnsi"/>
          <w:b/>
          <w:sz w:val="20"/>
          <w:szCs w:val="20"/>
        </w:rPr>
        <w:t>Centrala</w:t>
      </w:r>
      <w:proofErr w:type="spellEnd"/>
      <w:r w:rsidRPr="00FD69B6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FD69B6">
        <w:rPr>
          <w:rFonts w:asciiTheme="minorHAnsi" w:hAnsiTheme="minorHAnsi" w:cstheme="minorHAnsi"/>
          <w:b/>
          <w:sz w:val="20"/>
          <w:szCs w:val="20"/>
        </w:rPr>
        <w:t>Termica</w:t>
      </w:r>
      <w:proofErr w:type="spellEnd"/>
      <w:r w:rsidRPr="00FD69B6">
        <w:rPr>
          <w:rFonts w:asciiTheme="minorHAnsi" w:hAnsiTheme="minorHAnsi" w:cstheme="minorHAnsi"/>
          <w:b/>
          <w:sz w:val="20"/>
          <w:szCs w:val="20"/>
        </w:rPr>
        <w:t>”</w:t>
      </w:r>
    </w:p>
    <w:p w:rsidR="00685096" w:rsidRPr="00BC50BA" w:rsidRDefault="00685096" w:rsidP="00685096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"/>
        <w:gridCol w:w="412"/>
        <w:gridCol w:w="562"/>
        <w:gridCol w:w="647"/>
        <w:gridCol w:w="647"/>
        <w:gridCol w:w="647"/>
        <w:gridCol w:w="725"/>
        <w:gridCol w:w="647"/>
        <w:gridCol w:w="727"/>
        <w:gridCol w:w="727"/>
        <w:gridCol w:w="727"/>
        <w:gridCol w:w="647"/>
        <w:gridCol w:w="648"/>
        <w:gridCol w:w="553"/>
        <w:gridCol w:w="7"/>
      </w:tblGrid>
      <w:tr w:rsidR="00685096" w:rsidRPr="00BC50BA" w:rsidTr="00FD69B6">
        <w:trPr>
          <w:trHeight w:val="224"/>
        </w:trPr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Categoria</w:t>
            </w:r>
            <w:proofErr w:type="spellEnd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</w:t>
            </w:r>
          </w:p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spellStart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conectati</w:t>
            </w:r>
            <w:proofErr w:type="spellEnd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in </w:t>
            </w:r>
            <w:proofErr w:type="spellStart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sistemul</w:t>
            </w:r>
            <w:proofErr w:type="spellEnd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de </w:t>
            </w:r>
            <w:proofErr w:type="spellStart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distributie</w:t>
            </w:r>
            <w:proofErr w:type="spellEnd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414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Cantitati</w:t>
            </w:r>
            <w:proofErr w:type="spellEnd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 xml:space="preserve">  </w:t>
            </w:r>
            <w:proofErr w:type="spellStart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lunare</w:t>
            </w:r>
            <w:proofErr w:type="spellEnd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 xml:space="preserve"> (</w:t>
            </w:r>
            <w:proofErr w:type="spellStart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MWh</w:t>
            </w:r>
            <w:proofErr w:type="spellEnd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)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</w:tc>
      </w:tr>
      <w:tr w:rsidR="00685096" w:rsidRPr="00BC50BA" w:rsidTr="00FD69B6">
        <w:trPr>
          <w:gridAfter w:val="1"/>
          <w:wAfter w:w="4" w:type="pct"/>
          <w:trHeight w:val="560"/>
        </w:trPr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jc w:val="both"/>
              <w:rPr>
                <w:rFonts w:asciiTheme="minorHAnsi" w:hAnsiTheme="minorHAnsi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iunie</w:t>
            </w:r>
            <w:proofErr w:type="spellEnd"/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Iulie</w:t>
            </w:r>
            <w:proofErr w:type="spellEnd"/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august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sept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oct</w:t>
            </w:r>
            <w:proofErr w:type="spellEnd"/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bCs/>
                <w:sz w:val="20"/>
                <w:szCs w:val="20"/>
              </w:rPr>
              <w:t>nov</w:t>
            </w:r>
            <w:proofErr w:type="spellEnd"/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dec</w:t>
            </w:r>
            <w:proofErr w:type="spellEnd"/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autoSpaceDN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ianuarie</w:t>
            </w:r>
            <w:proofErr w:type="spellEnd"/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feb</w:t>
            </w:r>
            <w:proofErr w:type="spellEnd"/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martie</w:t>
            </w:r>
            <w:proofErr w:type="spellEnd"/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aprilie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mai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85096" w:rsidRPr="00BC50BA" w:rsidTr="00FD69B6">
        <w:trPr>
          <w:trHeight w:val="449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C1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4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59</w:t>
            </w:r>
          </w:p>
        </w:tc>
      </w:tr>
      <w:tr w:rsidR="00FD69B6" w:rsidRPr="00BC50BA" w:rsidTr="00FD69B6">
        <w:trPr>
          <w:trHeight w:val="449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35AC1">
              <w:rPr>
                <w:rFonts w:asciiTheme="minorHAnsi" w:hAnsiTheme="minorHAnsi" w:cstheme="minorHAnsi"/>
                <w:b/>
                <w:sz w:val="20"/>
                <w:szCs w:val="20"/>
              </w:rPr>
              <w:t>C2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7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95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95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95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95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30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15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485</w:t>
            </w:r>
          </w:p>
        </w:tc>
      </w:tr>
    </w:tbl>
    <w:p w:rsidR="00685096" w:rsidRDefault="00685096" w:rsidP="00685096">
      <w:pPr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FD69B6" w:rsidRPr="00BC50BA" w:rsidRDefault="00FD69B6" w:rsidP="00685096">
      <w:pPr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685096" w:rsidRPr="00635AC1" w:rsidRDefault="00685096" w:rsidP="00176F12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  <w:b/>
          <w:sz w:val="20"/>
          <w:szCs w:val="20"/>
        </w:rPr>
      </w:pPr>
      <w:r w:rsidRPr="00635AC1">
        <w:rPr>
          <w:rFonts w:asciiTheme="minorHAnsi" w:hAnsiTheme="minorHAnsi" w:cstheme="minorHAnsi"/>
          <w:sz w:val="20"/>
          <w:szCs w:val="20"/>
        </w:rPr>
        <w:t xml:space="preserve">Data </w:t>
      </w:r>
      <w:proofErr w:type="spellStart"/>
      <w:r w:rsidRPr="00635AC1">
        <w:rPr>
          <w:rFonts w:asciiTheme="minorHAnsi" w:hAnsiTheme="minorHAnsi" w:cstheme="minorHAnsi"/>
          <w:sz w:val="20"/>
          <w:szCs w:val="20"/>
        </w:rPr>
        <w:t>incetarii</w:t>
      </w:r>
      <w:proofErr w:type="spellEnd"/>
      <w:r w:rsidRPr="00635AC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sz w:val="20"/>
          <w:szCs w:val="20"/>
        </w:rPr>
        <w:t>actualului</w:t>
      </w:r>
      <w:proofErr w:type="spellEnd"/>
      <w:r w:rsidRPr="00635AC1">
        <w:rPr>
          <w:rFonts w:asciiTheme="minorHAnsi" w:hAnsiTheme="minorHAnsi" w:cstheme="minorHAnsi"/>
          <w:sz w:val="20"/>
          <w:szCs w:val="20"/>
        </w:rPr>
        <w:t xml:space="preserve"> contract de </w:t>
      </w:r>
      <w:proofErr w:type="spellStart"/>
      <w:r w:rsidRPr="00635AC1">
        <w:rPr>
          <w:rFonts w:asciiTheme="minorHAnsi" w:hAnsiTheme="minorHAnsi" w:cstheme="minorHAnsi"/>
          <w:sz w:val="20"/>
          <w:szCs w:val="20"/>
        </w:rPr>
        <w:t>furnizare</w:t>
      </w:r>
      <w:proofErr w:type="spellEnd"/>
      <w:r w:rsidRPr="00635AC1">
        <w:rPr>
          <w:rFonts w:asciiTheme="minorHAnsi" w:hAnsiTheme="minorHAnsi" w:cstheme="minorHAnsi"/>
          <w:sz w:val="20"/>
          <w:szCs w:val="20"/>
          <w:lang w:val="es-ES_tradnl"/>
        </w:rPr>
        <w:t>:</w:t>
      </w:r>
      <w:r w:rsidRPr="00635AC1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 </w:t>
      </w:r>
      <w:r w:rsidR="006B6AA2" w:rsidRPr="00635AC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6F12" w:rsidRPr="00176F12">
        <w:rPr>
          <w:rFonts w:asciiTheme="minorHAnsi" w:hAnsiTheme="minorHAnsi" w:cstheme="minorHAnsi"/>
          <w:b/>
          <w:sz w:val="20"/>
          <w:szCs w:val="20"/>
        </w:rPr>
        <w:t xml:space="preserve">01.01.2025 </w:t>
      </w:r>
      <w:proofErr w:type="spellStart"/>
      <w:r w:rsidR="00176F12" w:rsidRPr="00176F12">
        <w:rPr>
          <w:rFonts w:asciiTheme="minorHAnsi" w:hAnsiTheme="minorHAnsi" w:cstheme="minorHAnsi"/>
          <w:b/>
          <w:sz w:val="20"/>
          <w:szCs w:val="20"/>
        </w:rPr>
        <w:t>ora</w:t>
      </w:r>
      <w:proofErr w:type="spellEnd"/>
      <w:r w:rsidR="00176F12" w:rsidRPr="00176F12">
        <w:rPr>
          <w:rFonts w:asciiTheme="minorHAnsi" w:hAnsiTheme="minorHAnsi" w:cstheme="minorHAnsi"/>
          <w:b/>
          <w:sz w:val="20"/>
          <w:szCs w:val="20"/>
        </w:rPr>
        <w:t xml:space="preserve"> 07.00</w:t>
      </w:r>
    </w:p>
    <w:p w:rsidR="00E9641D" w:rsidRPr="00635AC1" w:rsidRDefault="00685096" w:rsidP="00635AC1">
      <w:pPr>
        <w:pStyle w:val="ListParagraph"/>
        <w:numPr>
          <w:ilvl w:val="0"/>
          <w:numId w:val="12"/>
        </w:numPr>
        <w:overflowPunct/>
        <w:autoSpaceDE/>
        <w:textAlignment w:val="auto"/>
        <w:rPr>
          <w:rFonts w:asciiTheme="minorHAnsi" w:hAnsiTheme="minorHAnsi" w:cstheme="minorHAnsi"/>
          <w:b/>
          <w:sz w:val="20"/>
          <w:szCs w:val="20"/>
          <w:lang w:val="es-ES_tradnl"/>
        </w:rPr>
      </w:pPr>
      <w:r w:rsidRPr="00635AC1">
        <w:rPr>
          <w:rFonts w:asciiTheme="minorHAnsi" w:hAnsiTheme="minorHAnsi" w:cstheme="minorHAnsi"/>
          <w:sz w:val="20"/>
          <w:szCs w:val="20"/>
          <w:lang w:val="es-ES_tradnl"/>
        </w:rPr>
        <w:t xml:space="preserve">Data </w:t>
      </w:r>
      <w:proofErr w:type="spellStart"/>
      <w:r w:rsidRPr="00635AC1">
        <w:rPr>
          <w:rFonts w:asciiTheme="minorHAnsi" w:hAnsiTheme="minorHAnsi" w:cstheme="minorHAnsi"/>
          <w:sz w:val="20"/>
          <w:szCs w:val="20"/>
          <w:lang w:val="es-ES_tradnl"/>
        </w:rPr>
        <w:t>posibila</w:t>
      </w:r>
      <w:proofErr w:type="spellEnd"/>
      <w:r w:rsidRPr="00635AC1">
        <w:rPr>
          <w:rFonts w:asciiTheme="minorHAnsi" w:hAnsiTheme="minorHAnsi" w:cstheme="minorHAnsi"/>
          <w:sz w:val="20"/>
          <w:szCs w:val="20"/>
          <w:lang w:val="es-ES_tradnl"/>
        </w:rPr>
        <w:t xml:space="preserve"> de </w:t>
      </w:r>
      <w:proofErr w:type="spellStart"/>
      <w:r w:rsidRPr="00635AC1">
        <w:rPr>
          <w:rFonts w:asciiTheme="minorHAnsi" w:hAnsiTheme="minorHAnsi" w:cstheme="minorHAnsi"/>
          <w:sz w:val="20"/>
          <w:szCs w:val="20"/>
          <w:lang w:val="es-ES_tradnl"/>
        </w:rPr>
        <w:t>incepere</w:t>
      </w:r>
      <w:proofErr w:type="spellEnd"/>
      <w:r w:rsidRPr="00635AC1">
        <w:rPr>
          <w:rFonts w:asciiTheme="minorHAnsi" w:hAnsiTheme="minorHAnsi" w:cstheme="minorHAnsi"/>
          <w:sz w:val="20"/>
          <w:szCs w:val="20"/>
          <w:lang w:val="es-ES_tradnl"/>
        </w:rPr>
        <w:t xml:space="preserve"> a </w:t>
      </w:r>
      <w:proofErr w:type="spellStart"/>
      <w:r w:rsidRPr="00635AC1">
        <w:rPr>
          <w:rFonts w:asciiTheme="minorHAnsi" w:hAnsiTheme="minorHAnsi" w:cstheme="minorHAnsi"/>
          <w:sz w:val="20"/>
          <w:szCs w:val="20"/>
          <w:lang w:val="es-ES_tradnl"/>
        </w:rPr>
        <w:t>noului</w:t>
      </w:r>
      <w:proofErr w:type="spellEnd"/>
      <w:r w:rsidRPr="00635AC1">
        <w:rPr>
          <w:rFonts w:asciiTheme="minorHAnsi" w:hAnsiTheme="minorHAnsi" w:cstheme="minorHAnsi"/>
          <w:sz w:val="20"/>
          <w:szCs w:val="20"/>
          <w:lang w:val="es-ES_tradnl"/>
        </w:rPr>
        <w:t xml:space="preserve"> </w:t>
      </w:r>
      <w:proofErr w:type="spellStart"/>
      <w:r w:rsidRPr="00635AC1">
        <w:rPr>
          <w:rFonts w:asciiTheme="minorHAnsi" w:hAnsiTheme="minorHAnsi" w:cstheme="minorHAnsi"/>
          <w:sz w:val="20"/>
          <w:szCs w:val="20"/>
          <w:lang w:val="es-ES_tradnl"/>
        </w:rPr>
        <w:t>contract</w:t>
      </w:r>
      <w:proofErr w:type="spellEnd"/>
      <w:r w:rsidRPr="00635AC1">
        <w:rPr>
          <w:rFonts w:asciiTheme="minorHAnsi" w:hAnsiTheme="minorHAnsi" w:cstheme="minorHAnsi"/>
          <w:sz w:val="20"/>
          <w:szCs w:val="20"/>
          <w:lang w:val="es-ES_tradnl"/>
        </w:rPr>
        <w:t>:</w:t>
      </w:r>
      <w:r w:rsidR="006B6AA2" w:rsidRPr="00635AC1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</w:t>
      </w:r>
      <w:r w:rsidR="00825D19">
        <w:rPr>
          <w:rFonts w:asciiTheme="minorHAnsi" w:hAnsiTheme="minorHAnsi" w:cstheme="minorHAnsi"/>
          <w:b/>
          <w:sz w:val="20"/>
          <w:szCs w:val="20"/>
          <w:lang w:val="es-ES_tradnl"/>
        </w:rPr>
        <w:t>IANUARIE</w:t>
      </w:r>
      <w:r w:rsidR="00BC50BA" w:rsidRPr="00635AC1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202</w:t>
      </w:r>
      <w:r w:rsidR="001A7EF7">
        <w:rPr>
          <w:rFonts w:asciiTheme="minorHAnsi" w:hAnsiTheme="minorHAnsi" w:cstheme="minorHAnsi"/>
          <w:b/>
          <w:sz w:val="20"/>
          <w:szCs w:val="20"/>
          <w:lang w:val="es-ES_tradnl"/>
        </w:rPr>
        <w:t>5</w:t>
      </w:r>
      <w:bookmarkStart w:id="0" w:name="_GoBack"/>
      <w:bookmarkEnd w:id="0"/>
    </w:p>
    <w:p w:rsidR="00E9641D" w:rsidRDefault="00E9641D">
      <w:pPr>
        <w:rPr>
          <w:rFonts w:asciiTheme="minorHAnsi" w:hAnsiTheme="minorHAnsi" w:cstheme="minorHAnsi"/>
          <w:b/>
          <w:sz w:val="20"/>
          <w:szCs w:val="20"/>
          <w:lang w:val="es-ES_tradnl"/>
        </w:rPr>
      </w:pPr>
    </w:p>
    <w:p w:rsidR="00BC50BA" w:rsidRDefault="00BC50BA">
      <w:pPr>
        <w:rPr>
          <w:rFonts w:asciiTheme="minorHAnsi" w:hAnsiTheme="minorHAnsi" w:cstheme="minorHAnsi"/>
          <w:b/>
          <w:sz w:val="20"/>
          <w:szCs w:val="20"/>
          <w:lang w:val="es-ES_tradnl"/>
        </w:rPr>
      </w:pPr>
    </w:p>
    <w:p w:rsidR="00BC50BA" w:rsidRPr="00BC50BA" w:rsidRDefault="00BC50BA">
      <w:pPr>
        <w:rPr>
          <w:rFonts w:asciiTheme="minorHAnsi" w:hAnsiTheme="minorHAnsi" w:cstheme="minorHAnsi"/>
          <w:b/>
          <w:sz w:val="20"/>
          <w:szCs w:val="20"/>
          <w:lang w:val="es-ES_tradnl"/>
        </w:rPr>
      </w:pPr>
    </w:p>
    <w:p w:rsidR="00E9641D" w:rsidRPr="00BC50BA" w:rsidRDefault="00E9641D">
      <w:pPr>
        <w:rPr>
          <w:rFonts w:asciiTheme="minorHAnsi" w:hAnsiTheme="minorHAnsi" w:cstheme="minorHAnsi"/>
          <w:b/>
          <w:sz w:val="20"/>
          <w:szCs w:val="20"/>
          <w:lang w:val="es-ES_tradnl"/>
        </w:rPr>
      </w:pPr>
      <w:proofErr w:type="spellStart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>Denumire</w:t>
      </w:r>
      <w:proofErr w:type="spellEnd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 xml:space="preserve"> </w:t>
      </w:r>
      <w:proofErr w:type="spellStart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>societate</w:t>
      </w:r>
      <w:proofErr w:type="spellEnd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>:</w:t>
      </w:r>
      <w:r w:rsidR="00854F5C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</w:t>
      </w:r>
      <w:r w:rsidR="00A47FC0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>SPITAL</w:t>
      </w:r>
      <w:r w:rsidR="003C1E48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>UL</w:t>
      </w:r>
      <w:r w:rsidR="00A47FC0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GENERAL CF GALATI</w:t>
      </w:r>
    </w:p>
    <w:p w:rsidR="00A47FC0" w:rsidRPr="00BC50BA" w:rsidRDefault="00E9641D">
      <w:pPr>
        <w:rPr>
          <w:rFonts w:asciiTheme="minorHAnsi" w:hAnsiTheme="minorHAnsi" w:cstheme="minorHAnsi"/>
          <w:b/>
          <w:sz w:val="20"/>
          <w:szCs w:val="20"/>
        </w:rPr>
      </w:pPr>
      <w:proofErr w:type="spellStart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>Adresa</w:t>
      </w:r>
      <w:proofErr w:type="spellEnd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>:</w:t>
      </w:r>
      <w:r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</w:t>
      </w:r>
      <w:r w:rsidR="00A47FC0" w:rsidRPr="00BC50BA">
        <w:rPr>
          <w:rFonts w:asciiTheme="minorHAnsi" w:hAnsiTheme="minorHAnsi" w:cstheme="minorHAnsi"/>
          <w:b/>
          <w:sz w:val="20"/>
          <w:szCs w:val="20"/>
        </w:rPr>
        <w:t xml:space="preserve">GALATI Str. </w:t>
      </w:r>
      <w:proofErr w:type="spellStart"/>
      <w:proofErr w:type="gramStart"/>
      <w:r w:rsidR="00A47FC0" w:rsidRPr="00BC50BA">
        <w:rPr>
          <w:rFonts w:asciiTheme="minorHAnsi" w:hAnsiTheme="minorHAnsi" w:cstheme="minorHAnsi"/>
          <w:b/>
          <w:sz w:val="20"/>
          <w:szCs w:val="20"/>
        </w:rPr>
        <w:t>Alexandru</w:t>
      </w:r>
      <w:proofErr w:type="spellEnd"/>
      <w:r w:rsidR="00A47FC0" w:rsidRPr="00BC50BA">
        <w:rPr>
          <w:rFonts w:asciiTheme="minorHAnsi" w:hAnsiTheme="minorHAnsi" w:cstheme="minorHAnsi"/>
          <w:b/>
          <w:sz w:val="20"/>
          <w:szCs w:val="20"/>
        </w:rPr>
        <w:t xml:space="preserve">  </w:t>
      </w:r>
      <w:proofErr w:type="spellStart"/>
      <w:r w:rsidR="00A47FC0" w:rsidRPr="00BC50BA">
        <w:rPr>
          <w:rFonts w:asciiTheme="minorHAnsi" w:hAnsiTheme="minorHAnsi" w:cstheme="minorHAnsi"/>
          <w:b/>
          <w:sz w:val="20"/>
          <w:szCs w:val="20"/>
        </w:rPr>
        <w:t>Moruzzi</w:t>
      </w:r>
      <w:proofErr w:type="spellEnd"/>
      <w:proofErr w:type="gramEnd"/>
      <w:r w:rsidR="00A47FC0" w:rsidRPr="00BC50BA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="00A47FC0" w:rsidRPr="00BC50BA">
        <w:rPr>
          <w:rFonts w:asciiTheme="minorHAnsi" w:hAnsiTheme="minorHAnsi" w:cstheme="minorHAnsi"/>
          <w:b/>
          <w:sz w:val="20"/>
          <w:szCs w:val="20"/>
        </w:rPr>
        <w:t>nr</w:t>
      </w:r>
      <w:proofErr w:type="spellEnd"/>
      <w:r w:rsidR="00A47FC0" w:rsidRPr="00BC50BA">
        <w:rPr>
          <w:rFonts w:asciiTheme="minorHAnsi" w:hAnsiTheme="minorHAnsi" w:cstheme="minorHAnsi"/>
          <w:b/>
          <w:sz w:val="20"/>
          <w:szCs w:val="20"/>
        </w:rPr>
        <w:t>. 5-7</w:t>
      </w:r>
    </w:p>
    <w:p w:rsidR="00E9641D" w:rsidRPr="00BC50BA" w:rsidRDefault="00E9641D">
      <w:pPr>
        <w:rPr>
          <w:rFonts w:asciiTheme="minorHAnsi" w:hAnsiTheme="minorHAnsi" w:cstheme="minorHAnsi"/>
          <w:b/>
          <w:sz w:val="20"/>
          <w:szCs w:val="20"/>
          <w:lang w:val="es-ES_tradnl"/>
        </w:rPr>
      </w:pPr>
      <w:r w:rsidRPr="00BC50BA">
        <w:rPr>
          <w:rFonts w:asciiTheme="minorHAnsi" w:hAnsiTheme="minorHAnsi" w:cstheme="minorHAnsi"/>
          <w:sz w:val="20"/>
          <w:szCs w:val="20"/>
          <w:lang w:val="es-ES_tradnl"/>
        </w:rPr>
        <w:t>CIF:</w:t>
      </w:r>
      <w:r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</w:t>
      </w:r>
      <w:r w:rsidR="00A47FC0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3127328</w:t>
      </w:r>
    </w:p>
    <w:p w:rsidR="00E9641D" w:rsidRPr="00BC50BA" w:rsidRDefault="00E9641D">
      <w:pPr>
        <w:rPr>
          <w:rFonts w:asciiTheme="minorHAnsi" w:hAnsiTheme="minorHAnsi" w:cstheme="minorHAnsi"/>
          <w:b/>
          <w:sz w:val="20"/>
          <w:szCs w:val="20"/>
          <w:lang w:val="es-ES_tradnl"/>
        </w:rPr>
      </w:pPr>
      <w:proofErr w:type="spellStart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>Reprezentant</w:t>
      </w:r>
      <w:proofErr w:type="spellEnd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 xml:space="preserve"> legal</w:t>
      </w:r>
      <w:r w:rsidR="003C1E48" w:rsidRPr="00BC50BA">
        <w:rPr>
          <w:rFonts w:asciiTheme="minorHAnsi" w:hAnsiTheme="minorHAnsi" w:cstheme="minorHAnsi"/>
          <w:sz w:val="20"/>
          <w:szCs w:val="20"/>
          <w:lang w:val="es-ES_tradnl"/>
        </w:rPr>
        <w:t>:</w:t>
      </w:r>
      <w:r w:rsidR="003C1E48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 </w:t>
      </w:r>
      <w:proofErr w:type="spellStart"/>
      <w:r w:rsidR="003C1E48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>Ec</w:t>
      </w:r>
      <w:proofErr w:type="spellEnd"/>
      <w:r w:rsidR="003C1E48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>.</w:t>
      </w:r>
      <w:r w:rsidR="00A47FC0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Carmen Adriana </w:t>
      </w:r>
      <w:proofErr w:type="spellStart"/>
      <w:r w:rsidR="00A47FC0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>Serbanescu</w:t>
      </w:r>
      <w:proofErr w:type="spellEnd"/>
    </w:p>
    <w:p w:rsidR="00E9641D" w:rsidRPr="00BC50BA" w:rsidRDefault="00E9641D">
      <w:pPr>
        <w:rPr>
          <w:rFonts w:asciiTheme="minorHAnsi" w:hAnsiTheme="minorHAnsi" w:cstheme="minorHAnsi"/>
          <w:b/>
          <w:sz w:val="20"/>
          <w:szCs w:val="20"/>
          <w:lang w:val="es-ES_tradnl"/>
        </w:rPr>
      </w:pPr>
      <w:proofErr w:type="spellStart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>Functie</w:t>
      </w:r>
      <w:proofErr w:type="spellEnd"/>
      <w:r w:rsidR="00A917DE" w:rsidRPr="00BC50BA">
        <w:rPr>
          <w:rFonts w:asciiTheme="minorHAnsi" w:hAnsiTheme="minorHAnsi" w:cstheme="minorHAnsi"/>
          <w:sz w:val="20"/>
          <w:szCs w:val="20"/>
        </w:rPr>
        <w:t>:</w:t>
      </w:r>
      <w:r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</w:t>
      </w:r>
      <w:r w:rsidR="00A47FC0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>MANAGER</w:t>
      </w:r>
    </w:p>
    <w:p w:rsidR="00E9641D" w:rsidRPr="00BC50BA" w:rsidRDefault="00E9641D">
      <w:pPr>
        <w:rPr>
          <w:rFonts w:asciiTheme="minorHAnsi" w:hAnsiTheme="minorHAnsi" w:cstheme="minorHAnsi"/>
          <w:b/>
          <w:sz w:val="20"/>
          <w:szCs w:val="20"/>
          <w:lang w:val="es-ES_tradnl"/>
        </w:rPr>
      </w:pPr>
      <w:proofErr w:type="spellStart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>Mobil</w:t>
      </w:r>
      <w:proofErr w:type="spellEnd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>:</w:t>
      </w:r>
      <w:r w:rsidR="00E91EFA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0753 240 130</w:t>
      </w:r>
    </w:p>
    <w:p w:rsidR="00E9641D" w:rsidRPr="00BC50BA" w:rsidRDefault="00E9641D">
      <w:pPr>
        <w:rPr>
          <w:rFonts w:asciiTheme="minorHAnsi" w:hAnsiTheme="minorHAnsi" w:cstheme="minorHAnsi"/>
          <w:b/>
          <w:sz w:val="20"/>
          <w:szCs w:val="20"/>
          <w:lang w:val="es-ES_tradnl"/>
        </w:rPr>
      </w:pPr>
      <w:r w:rsidRPr="00BC50BA">
        <w:rPr>
          <w:rFonts w:asciiTheme="minorHAnsi" w:hAnsiTheme="minorHAnsi" w:cstheme="minorHAnsi"/>
          <w:sz w:val="20"/>
          <w:szCs w:val="20"/>
          <w:lang w:val="es-ES_tradnl"/>
        </w:rPr>
        <w:t>Tel:</w:t>
      </w:r>
      <w:r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</w:t>
      </w:r>
      <w:r w:rsidR="00E91EFA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>0236 411 613, 0236 475 764</w:t>
      </w:r>
    </w:p>
    <w:p w:rsidR="00E9641D" w:rsidRPr="00BC50BA" w:rsidRDefault="00E9641D">
      <w:pPr>
        <w:rPr>
          <w:rFonts w:asciiTheme="minorHAnsi" w:hAnsiTheme="minorHAnsi" w:cstheme="minorHAnsi"/>
          <w:b/>
          <w:sz w:val="20"/>
          <w:szCs w:val="20"/>
          <w:lang w:val="es-ES_tradnl"/>
        </w:rPr>
      </w:pPr>
      <w:r w:rsidRPr="00BC50BA">
        <w:rPr>
          <w:rFonts w:asciiTheme="minorHAnsi" w:hAnsiTheme="minorHAnsi" w:cstheme="minorHAnsi"/>
          <w:sz w:val="20"/>
          <w:szCs w:val="20"/>
          <w:lang w:val="es-ES_tradnl"/>
        </w:rPr>
        <w:t>Fax:</w:t>
      </w:r>
      <w:r w:rsidR="00E91EFA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0236 411 613</w:t>
      </w:r>
    </w:p>
    <w:p w:rsidR="00E9641D" w:rsidRPr="00A917DE" w:rsidRDefault="00E9641D">
      <w:pPr>
        <w:rPr>
          <w:rFonts w:ascii="Calibri" w:hAnsi="Calibri" w:cs="Calibri"/>
          <w:sz w:val="20"/>
          <w:szCs w:val="20"/>
        </w:rPr>
      </w:pPr>
      <w:r w:rsidRPr="00BC50BA">
        <w:rPr>
          <w:rFonts w:asciiTheme="minorHAnsi" w:hAnsiTheme="minorHAnsi" w:cstheme="minorHAnsi"/>
          <w:sz w:val="20"/>
          <w:szCs w:val="20"/>
          <w:lang w:val="es-ES_tradnl"/>
        </w:rPr>
        <w:t>E-mail</w:t>
      </w:r>
      <w:r w:rsidR="00A917DE" w:rsidRPr="00BC50BA">
        <w:rPr>
          <w:rFonts w:asciiTheme="minorHAnsi" w:hAnsiTheme="minorHAnsi" w:cstheme="minorHAnsi"/>
          <w:sz w:val="20"/>
          <w:szCs w:val="20"/>
        </w:rPr>
        <w:t>:</w:t>
      </w:r>
      <w:r w:rsidR="00E91EFA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</w:t>
      </w:r>
      <w:hyperlink r:id="rId6" w:history="1">
        <w:r w:rsidR="00E91EFA" w:rsidRPr="00BC50BA">
          <w:rPr>
            <w:rStyle w:val="Hyperlink"/>
            <w:rFonts w:asciiTheme="minorHAnsi" w:hAnsiTheme="minorHAnsi" w:cstheme="minorHAnsi"/>
            <w:b/>
            <w:sz w:val="20"/>
            <w:szCs w:val="20"/>
            <w:lang w:val="es-ES_tradnl"/>
          </w:rPr>
          <w:t>spitalcfgl@yahoo.com</w:t>
        </w:r>
      </w:hyperlink>
      <w:r w:rsidR="00E91EFA" w:rsidRPr="00F804CF">
        <w:rPr>
          <w:rFonts w:asciiTheme="minorHAnsi" w:hAnsiTheme="minorHAnsi" w:cstheme="minorHAnsi"/>
          <w:b/>
          <w:sz w:val="22"/>
          <w:szCs w:val="22"/>
          <w:lang w:val="es-ES_tradnl"/>
        </w:rPr>
        <w:t xml:space="preserve"> </w:t>
      </w:r>
      <w:r w:rsidRPr="00A917DE">
        <w:rPr>
          <w:rFonts w:ascii="Calibri" w:hAnsi="Calibri" w:cs="Calibri"/>
          <w:sz w:val="20"/>
          <w:szCs w:val="20"/>
        </w:rPr>
        <w:tab/>
      </w:r>
    </w:p>
    <w:sectPr w:rsidR="00E9641D" w:rsidRPr="00A917DE" w:rsidSect="00C12E79">
      <w:pgSz w:w="12240" w:h="15840"/>
      <w:pgMar w:top="950" w:right="1440" w:bottom="77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5496C51"/>
    <w:multiLevelType w:val="hybridMultilevel"/>
    <w:tmpl w:val="AFC22DAC"/>
    <w:lvl w:ilvl="0" w:tplc="325C6518">
      <w:start w:val="7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18215A"/>
    <w:multiLevelType w:val="hybridMultilevel"/>
    <w:tmpl w:val="738A14B4"/>
    <w:lvl w:ilvl="0" w:tplc="0409000F">
      <w:start w:val="1"/>
      <w:numFmt w:val="decimal"/>
      <w:lvlText w:val="%1."/>
      <w:lvlJc w:val="left"/>
      <w:pPr>
        <w:ind w:left="87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6" w15:restartNumberingAfterBreak="0">
    <w:nsid w:val="20D40D0A"/>
    <w:multiLevelType w:val="hybridMultilevel"/>
    <w:tmpl w:val="B3E8523A"/>
    <w:lvl w:ilvl="0" w:tplc="29D09814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2B411CF5"/>
    <w:multiLevelType w:val="hybridMultilevel"/>
    <w:tmpl w:val="5684927E"/>
    <w:lvl w:ilvl="0" w:tplc="29D098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620" w:hanging="360"/>
      </w:pPr>
    </w:lvl>
    <w:lvl w:ilvl="2" w:tplc="0418001B" w:tentative="1">
      <w:start w:val="1"/>
      <w:numFmt w:val="lowerRoman"/>
      <w:lvlText w:val="%3."/>
      <w:lvlJc w:val="right"/>
      <w:pPr>
        <w:ind w:left="2340" w:hanging="180"/>
      </w:pPr>
    </w:lvl>
    <w:lvl w:ilvl="3" w:tplc="0418000F" w:tentative="1">
      <w:start w:val="1"/>
      <w:numFmt w:val="decimal"/>
      <w:lvlText w:val="%4."/>
      <w:lvlJc w:val="left"/>
      <w:pPr>
        <w:ind w:left="3060" w:hanging="360"/>
      </w:pPr>
    </w:lvl>
    <w:lvl w:ilvl="4" w:tplc="04180019" w:tentative="1">
      <w:start w:val="1"/>
      <w:numFmt w:val="lowerLetter"/>
      <w:lvlText w:val="%5."/>
      <w:lvlJc w:val="left"/>
      <w:pPr>
        <w:ind w:left="3780" w:hanging="360"/>
      </w:pPr>
    </w:lvl>
    <w:lvl w:ilvl="5" w:tplc="0418001B" w:tentative="1">
      <w:start w:val="1"/>
      <w:numFmt w:val="lowerRoman"/>
      <w:lvlText w:val="%6."/>
      <w:lvlJc w:val="right"/>
      <w:pPr>
        <w:ind w:left="4500" w:hanging="180"/>
      </w:pPr>
    </w:lvl>
    <w:lvl w:ilvl="6" w:tplc="0418000F" w:tentative="1">
      <w:start w:val="1"/>
      <w:numFmt w:val="decimal"/>
      <w:lvlText w:val="%7."/>
      <w:lvlJc w:val="left"/>
      <w:pPr>
        <w:ind w:left="5220" w:hanging="360"/>
      </w:pPr>
    </w:lvl>
    <w:lvl w:ilvl="7" w:tplc="04180019" w:tentative="1">
      <w:start w:val="1"/>
      <w:numFmt w:val="lowerLetter"/>
      <w:lvlText w:val="%8."/>
      <w:lvlJc w:val="left"/>
      <w:pPr>
        <w:ind w:left="5940" w:hanging="360"/>
      </w:pPr>
    </w:lvl>
    <w:lvl w:ilvl="8" w:tplc="0418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1017FAD"/>
    <w:multiLevelType w:val="hybridMultilevel"/>
    <w:tmpl w:val="B156D5D8"/>
    <w:lvl w:ilvl="0" w:tplc="0418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 w15:restartNumberingAfterBreak="0">
    <w:nsid w:val="43486BCF"/>
    <w:multiLevelType w:val="hybridMultilevel"/>
    <w:tmpl w:val="46569D1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9733D2"/>
    <w:multiLevelType w:val="hybridMultilevel"/>
    <w:tmpl w:val="9E106BD4"/>
    <w:lvl w:ilvl="0" w:tplc="0409000F">
      <w:start w:val="1"/>
      <w:numFmt w:val="decimal"/>
      <w:lvlText w:val="%1."/>
      <w:lvlJc w:val="left"/>
      <w:pPr>
        <w:ind w:left="87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11" w15:restartNumberingAfterBreak="0">
    <w:nsid w:val="4E2644D1"/>
    <w:multiLevelType w:val="hybridMultilevel"/>
    <w:tmpl w:val="83304716"/>
    <w:lvl w:ilvl="0" w:tplc="84E02FF0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6DE77F7D"/>
    <w:multiLevelType w:val="hybridMultilevel"/>
    <w:tmpl w:val="8618C23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5"/>
  </w:num>
  <w:num w:numId="7">
    <w:abstractNumId w:val="10"/>
  </w:num>
  <w:num w:numId="8">
    <w:abstractNumId w:val="4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2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774C54"/>
    <w:rsid w:val="00014388"/>
    <w:rsid w:val="000A007D"/>
    <w:rsid w:val="000B306E"/>
    <w:rsid w:val="00176F12"/>
    <w:rsid w:val="001A7EF7"/>
    <w:rsid w:val="001B2032"/>
    <w:rsid w:val="001C1115"/>
    <w:rsid w:val="001C268F"/>
    <w:rsid w:val="001E4020"/>
    <w:rsid w:val="001F37BD"/>
    <w:rsid w:val="002623F5"/>
    <w:rsid w:val="002642A8"/>
    <w:rsid w:val="00266D3B"/>
    <w:rsid w:val="002678C6"/>
    <w:rsid w:val="002868D5"/>
    <w:rsid w:val="00311ABB"/>
    <w:rsid w:val="003153D9"/>
    <w:rsid w:val="00330177"/>
    <w:rsid w:val="00364246"/>
    <w:rsid w:val="003C1E48"/>
    <w:rsid w:val="003C39C4"/>
    <w:rsid w:val="003F14A3"/>
    <w:rsid w:val="0052387C"/>
    <w:rsid w:val="005A428B"/>
    <w:rsid w:val="0062720D"/>
    <w:rsid w:val="00635AC1"/>
    <w:rsid w:val="00637A60"/>
    <w:rsid w:val="00642B6B"/>
    <w:rsid w:val="00660DE7"/>
    <w:rsid w:val="00685096"/>
    <w:rsid w:val="006B6AA2"/>
    <w:rsid w:val="006C5C4B"/>
    <w:rsid w:val="006E29A0"/>
    <w:rsid w:val="0074750C"/>
    <w:rsid w:val="0075579B"/>
    <w:rsid w:val="00774C54"/>
    <w:rsid w:val="00791E2A"/>
    <w:rsid w:val="007B2BBC"/>
    <w:rsid w:val="007D4965"/>
    <w:rsid w:val="00825D19"/>
    <w:rsid w:val="00851DD4"/>
    <w:rsid w:val="00852D64"/>
    <w:rsid w:val="00854F5C"/>
    <w:rsid w:val="008C3B11"/>
    <w:rsid w:val="008D2FB1"/>
    <w:rsid w:val="008E4051"/>
    <w:rsid w:val="008F2653"/>
    <w:rsid w:val="00913EAF"/>
    <w:rsid w:val="0093736F"/>
    <w:rsid w:val="00990F56"/>
    <w:rsid w:val="009941BE"/>
    <w:rsid w:val="009A4E45"/>
    <w:rsid w:val="00A35F4A"/>
    <w:rsid w:val="00A41E5D"/>
    <w:rsid w:val="00A46653"/>
    <w:rsid w:val="00A47FC0"/>
    <w:rsid w:val="00A917DE"/>
    <w:rsid w:val="00AB3B64"/>
    <w:rsid w:val="00AF4920"/>
    <w:rsid w:val="00B24E5E"/>
    <w:rsid w:val="00B365EE"/>
    <w:rsid w:val="00B40265"/>
    <w:rsid w:val="00BC50BA"/>
    <w:rsid w:val="00C12E79"/>
    <w:rsid w:val="00C357FE"/>
    <w:rsid w:val="00CA1197"/>
    <w:rsid w:val="00CD7B14"/>
    <w:rsid w:val="00D73469"/>
    <w:rsid w:val="00D836DB"/>
    <w:rsid w:val="00DA0C6A"/>
    <w:rsid w:val="00DA0D50"/>
    <w:rsid w:val="00E91EFA"/>
    <w:rsid w:val="00E9641D"/>
    <w:rsid w:val="00EC0AA2"/>
    <w:rsid w:val="00EF1998"/>
    <w:rsid w:val="00F04E12"/>
    <w:rsid w:val="00F34475"/>
    <w:rsid w:val="00F40A80"/>
    <w:rsid w:val="00F476E6"/>
    <w:rsid w:val="00F67AAE"/>
    <w:rsid w:val="00F804CF"/>
    <w:rsid w:val="00F87890"/>
    <w:rsid w:val="00FB42C4"/>
    <w:rsid w:val="00FD69B6"/>
    <w:rsid w:val="00FE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4F2B53"/>
  <w15:docId w15:val="{F05F4C2E-1118-4F2B-88A9-0B8997B98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E79"/>
    <w:pPr>
      <w:suppressAutoHyphens/>
      <w:overflowPunct w:val="0"/>
      <w:autoSpaceDE w:val="0"/>
      <w:textAlignment w:val="baseline"/>
    </w:pPr>
    <w:rPr>
      <w:rFonts w:ascii="Arial" w:hAnsi="Arial" w:cs="Arial"/>
      <w:sz w:val="24"/>
      <w:szCs w:val="24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uiPriority w:val="99"/>
    <w:rsid w:val="00C12E79"/>
    <w:rPr>
      <w:rFonts w:ascii="Symbol" w:hAnsi="Symbol"/>
    </w:rPr>
  </w:style>
  <w:style w:type="character" w:customStyle="1" w:styleId="WW8Num2z0">
    <w:name w:val="WW8Num2z0"/>
    <w:uiPriority w:val="99"/>
    <w:rsid w:val="00C12E79"/>
    <w:rPr>
      <w:b/>
    </w:rPr>
  </w:style>
  <w:style w:type="character" w:customStyle="1" w:styleId="WW8Num3z0">
    <w:name w:val="WW8Num3z0"/>
    <w:uiPriority w:val="99"/>
    <w:rsid w:val="00C12E79"/>
    <w:rPr>
      <w:b/>
    </w:rPr>
  </w:style>
  <w:style w:type="character" w:customStyle="1" w:styleId="WW8Num5z0">
    <w:name w:val="WW8Num5z0"/>
    <w:uiPriority w:val="99"/>
    <w:rsid w:val="00C12E79"/>
    <w:rPr>
      <w:b/>
    </w:rPr>
  </w:style>
  <w:style w:type="character" w:customStyle="1" w:styleId="WW8Num5z1">
    <w:name w:val="WW8Num5z1"/>
    <w:uiPriority w:val="99"/>
    <w:rsid w:val="00C12E79"/>
  </w:style>
  <w:style w:type="character" w:customStyle="1" w:styleId="Absatz-Standardschriftart">
    <w:name w:val="Absatz-Standardschriftart"/>
    <w:uiPriority w:val="99"/>
    <w:rsid w:val="00C12E79"/>
  </w:style>
  <w:style w:type="character" w:customStyle="1" w:styleId="WW8Num1z1">
    <w:name w:val="WW8Num1z1"/>
    <w:uiPriority w:val="99"/>
    <w:rsid w:val="00C12E79"/>
  </w:style>
  <w:style w:type="character" w:customStyle="1" w:styleId="WW8Num2z1">
    <w:name w:val="WW8Num2z1"/>
    <w:uiPriority w:val="99"/>
    <w:rsid w:val="00C12E79"/>
  </w:style>
  <w:style w:type="character" w:customStyle="1" w:styleId="WW8Num3z1">
    <w:name w:val="WW8Num3z1"/>
    <w:uiPriority w:val="99"/>
    <w:rsid w:val="00C12E79"/>
  </w:style>
  <w:style w:type="character" w:customStyle="1" w:styleId="Fontdeparagrafimplicit1">
    <w:name w:val="Font de paragraf implicit1"/>
    <w:uiPriority w:val="99"/>
    <w:rsid w:val="00C12E79"/>
  </w:style>
  <w:style w:type="paragraph" w:customStyle="1" w:styleId="Heading">
    <w:name w:val="Heading"/>
    <w:basedOn w:val="Normal"/>
    <w:next w:val="BodyText"/>
    <w:uiPriority w:val="99"/>
    <w:rsid w:val="00C12E79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C12E79"/>
    <w:pPr>
      <w:spacing w:after="120"/>
    </w:pPr>
    <w:rPr>
      <w:rFonts w:cs="Times New Roman"/>
    </w:rPr>
  </w:style>
  <w:style w:type="character" w:customStyle="1" w:styleId="BodyTextChar">
    <w:name w:val="Body Text Char"/>
    <w:link w:val="BodyText"/>
    <w:uiPriority w:val="99"/>
    <w:semiHidden/>
    <w:rsid w:val="003278A3"/>
    <w:rPr>
      <w:rFonts w:ascii="Arial" w:hAnsi="Arial" w:cs="Arial"/>
      <w:sz w:val="24"/>
      <w:szCs w:val="24"/>
      <w:lang w:val="en-GB" w:eastAsia="ar-SA"/>
    </w:rPr>
  </w:style>
  <w:style w:type="paragraph" w:styleId="List">
    <w:name w:val="List"/>
    <w:basedOn w:val="BodyText"/>
    <w:uiPriority w:val="99"/>
    <w:rsid w:val="00C12E79"/>
    <w:rPr>
      <w:rFonts w:cs="Mangal"/>
    </w:rPr>
  </w:style>
  <w:style w:type="paragraph" w:customStyle="1" w:styleId="Caption1">
    <w:name w:val="Caption1"/>
    <w:basedOn w:val="Normal"/>
    <w:uiPriority w:val="99"/>
    <w:rsid w:val="00C12E79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uiPriority w:val="99"/>
    <w:rsid w:val="00C12E79"/>
    <w:pPr>
      <w:suppressLineNumbers/>
    </w:pPr>
    <w:rPr>
      <w:rFonts w:cs="Mangal"/>
    </w:rPr>
  </w:style>
  <w:style w:type="paragraph" w:customStyle="1" w:styleId="Listparagraf1">
    <w:name w:val="Listă paragraf1"/>
    <w:basedOn w:val="Normal"/>
    <w:uiPriority w:val="99"/>
    <w:rsid w:val="00C12E79"/>
    <w:pPr>
      <w:overflowPunct/>
      <w:autoSpaceDE/>
      <w:ind w:left="720"/>
      <w:textAlignment w:val="auto"/>
    </w:pPr>
    <w:rPr>
      <w:rFonts w:ascii="Times New Roman" w:hAnsi="Times New Roman" w:cs="Times New Roman"/>
      <w:lang w:val="en-US"/>
    </w:rPr>
  </w:style>
  <w:style w:type="paragraph" w:customStyle="1" w:styleId="TableContents">
    <w:name w:val="Table Contents"/>
    <w:basedOn w:val="Normal"/>
    <w:uiPriority w:val="99"/>
    <w:rsid w:val="00C12E79"/>
    <w:pPr>
      <w:suppressLineNumbers/>
    </w:pPr>
  </w:style>
  <w:style w:type="paragraph" w:customStyle="1" w:styleId="TableHeading">
    <w:name w:val="Table Heading"/>
    <w:basedOn w:val="TableContents"/>
    <w:uiPriority w:val="99"/>
    <w:rsid w:val="00C12E79"/>
    <w:pPr>
      <w:jc w:val="center"/>
    </w:pPr>
    <w:rPr>
      <w:b/>
      <w:bCs/>
    </w:rPr>
  </w:style>
  <w:style w:type="character" w:styleId="Hyperlink">
    <w:name w:val="Hyperlink"/>
    <w:uiPriority w:val="99"/>
    <w:unhideWhenUsed/>
    <w:rsid w:val="00E91EF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35A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7E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EF7"/>
    <w:rPr>
      <w:rFonts w:ascii="Segoe UI" w:hAnsi="Segoe UI" w:cs="Segoe UI"/>
      <w:sz w:val="18"/>
      <w:szCs w:val="18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pitalcfgl@yaho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9A56A-9542-4986-A608-4569D8A59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261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CHESTIONAR</vt:lpstr>
    </vt:vector>
  </TitlesOfParts>
  <Company>BRM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CHESTIONAR</dc:title>
  <dc:subject/>
  <dc:creator>odan</dc:creator>
  <cp:keywords/>
  <dc:description/>
  <cp:lastModifiedBy>Dell_M</cp:lastModifiedBy>
  <cp:revision>11</cp:revision>
  <cp:lastPrinted>2024-11-21T07:51:00Z</cp:lastPrinted>
  <dcterms:created xsi:type="dcterms:W3CDTF">2021-04-05T11:11:00Z</dcterms:created>
  <dcterms:modified xsi:type="dcterms:W3CDTF">2024-11-21T07:51:00Z</dcterms:modified>
</cp:coreProperties>
</file>